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54204093"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B703AC">
        <w:rPr>
          <w:rFonts w:cs="Calibri"/>
          <w:b/>
          <w:caps/>
          <w:kern w:val="28"/>
        </w:rPr>
        <w:t>G</w:t>
      </w:r>
      <w:r w:rsidRPr="005A442B">
        <w:rPr>
          <w:rFonts w:cs="Calibri"/>
          <w:b/>
          <w:caps/>
          <w:kern w:val="28"/>
        </w:rPr>
        <w:t>Z/</w:t>
      </w:r>
      <w:r w:rsidR="001103E7">
        <w:rPr>
          <w:rFonts w:cs="Calibri"/>
          <w:b/>
          <w:caps/>
          <w:kern w:val="28"/>
        </w:rPr>
        <w:t>01473</w:t>
      </w:r>
      <w:r w:rsidRPr="005A442B">
        <w:rPr>
          <w:rFonts w:cs="Calibri"/>
          <w:b/>
          <w:caps/>
          <w:kern w:val="28"/>
        </w:rPr>
        <w:t>/</w:t>
      </w:r>
      <w:r w:rsidR="008F609C">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73195EBB"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1103E7">
        <w:rPr>
          <w:rFonts w:ascii="Calibri" w:hAnsi="Calibri" w:cs="Arial"/>
          <w:b/>
          <w:bCs/>
          <w:snapToGrid w:val="0"/>
          <w:color w:val="000000"/>
          <w:sz w:val="22"/>
          <w:szCs w:val="22"/>
        </w:rPr>
        <w:t>„</w:t>
      </w:r>
      <w:r w:rsidR="00CE3ABD" w:rsidRPr="00CE3ABD">
        <w:rPr>
          <w:rFonts w:ascii="Calibri" w:hAnsi="Calibri" w:cs="Arial"/>
          <w:b/>
          <w:i/>
          <w:snapToGrid w:val="0"/>
          <w:color w:val="000000"/>
          <w:sz w:val="22"/>
          <w:szCs w:val="22"/>
        </w:rPr>
        <w:t>Budowa stacji transformatorowej dla przyłączenia nowych odbiorców na terenie RE Mielec (zadanie „pod klucz”  – 2 części</w:t>
      </w:r>
      <w:r w:rsidRPr="001103E7">
        <w:rPr>
          <w:rFonts w:ascii="Calibri" w:hAnsi="Calibri" w:cs="Arial"/>
          <w:b/>
          <w:bCs/>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9A7EA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9A7EA0">
        <w:trPr>
          <w:trHeight w:val="532"/>
        </w:trPr>
        <w:tc>
          <w:tcPr>
            <w:tcW w:w="1980"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9A7EA0">
        <w:trPr>
          <w:trHeight w:val="183"/>
        </w:trPr>
        <w:tc>
          <w:tcPr>
            <w:tcW w:w="1980"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9A7EA0">
        <w:trPr>
          <w:trHeight w:val="77"/>
        </w:trPr>
        <w:tc>
          <w:tcPr>
            <w:tcW w:w="1980"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6BF180D6" w:rsidR="009E5DB8" w:rsidRDefault="009E5DB8" w:rsidP="00A8557F">
      <w:pPr>
        <w:pStyle w:val="NRI"/>
      </w:pPr>
      <w:r>
        <w:rPr>
          <w:lang w:eastAsia="pl-PL"/>
        </w:rPr>
        <w:t xml:space="preserve">OSOBY </w:t>
      </w:r>
      <w:r w:rsidRPr="00E3006E">
        <w:rPr>
          <w:lang w:eastAsia="pl-PL"/>
        </w:rPr>
        <w:t>UPRAWNIONA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D1F83">
            <w:pPr>
              <w:spacing w:before="10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44A54C10"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val="de-DE" w:eastAsia="pl-PL"/>
              </w:rPr>
              <w:t>e-mail:</w:t>
            </w:r>
          </w:p>
        </w:tc>
        <w:tc>
          <w:tcPr>
            <w:tcW w:w="7675" w:type="dxa"/>
            <w:shd w:val="clear" w:color="auto" w:fill="auto"/>
            <w:vAlign w:val="center"/>
          </w:tcPr>
          <w:p w14:paraId="21DF9E71"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3B560435" w:rsidR="00742C11" w:rsidRPr="00742C11" w:rsidRDefault="00742C11" w:rsidP="001103E7">
      <w:pPr>
        <w:pStyle w:val="Nr"/>
        <w:spacing w:line="240" w:lineRule="auto"/>
        <w:ind w:left="568" w:hanging="284"/>
      </w:pPr>
      <w:r w:rsidRPr="00742C11">
        <w:t xml:space="preserve">Część nr </w:t>
      </w:r>
      <w:r w:rsidR="001103E7">
        <w:t xml:space="preserve">1 - </w:t>
      </w:r>
      <w:r w:rsidR="001103E7" w:rsidRPr="00B02890">
        <w:rPr>
          <w:szCs w:val="22"/>
        </w:rPr>
        <w:t>Budowa stacji transformatorowej w miejscowości Baranów Sandomierski - dla przyłączenia nowych odbiorców</w:t>
      </w:r>
    </w:p>
    <w:p w14:paraId="776CB253" w14:textId="7D47483F" w:rsidR="00742C11" w:rsidRPr="00742C11" w:rsidRDefault="00742C11" w:rsidP="001103E7">
      <w:pPr>
        <w:tabs>
          <w:tab w:val="right" w:leader="dot" w:pos="3828"/>
          <w:tab w:val="left" w:pos="3969"/>
          <w:tab w:val="right" w:leader="dot" w:pos="9497"/>
        </w:tabs>
        <w:spacing w:before="240"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45D537C5" w:rsidR="00DA508D" w:rsidRDefault="00DA508D" w:rsidP="00A8557F">
      <w:pPr>
        <w:tabs>
          <w:tab w:val="right" w:leader="dot" w:pos="3828"/>
          <w:tab w:val="left" w:pos="3969"/>
          <w:tab w:val="right" w:leader="dot" w:pos="9497"/>
        </w:tabs>
        <w:spacing w:line="360" w:lineRule="auto"/>
        <w:ind w:left="710" w:hanging="142"/>
        <w:contextualSpacing/>
        <w:rPr>
          <w:rFonts w:cs="Calibri"/>
          <w:b/>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DCBA04C" w14:textId="77777777" w:rsidR="000841B6" w:rsidRPr="006E3D35" w:rsidRDefault="000841B6" w:rsidP="000841B6">
      <w:pPr>
        <w:keepNext/>
        <w:spacing w:after="120" w:line="240" w:lineRule="auto"/>
        <w:ind w:left="567"/>
        <w:rPr>
          <w:rFonts w:cs="Calibri"/>
        </w:rPr>
      </w:pPr>
      <w:r w:rsidRPr="006E3D35">
        <w:rPr>
          <w:rFonts w:cs="Calibri"/>
        </w:rPr>
        <w:lastRenderedPageBreak/>
        <w:t>Na łączną cenę przedmiotu Zamówienia składają się ceny jednostkowe przedstawione w poniższej tabeli:</w:t>
      </w:r>
    </w:p>
    <w:tbl>
      <w:tblPr>
        <w:tblW w:w="4750" w:type="pct"/>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1751"/>
        <w:gridCol w:w="1752"/>
        <w:gridCol w:w="1751"/>
        <w:gridCol w:w="1752"/>
      </w:tblGrid>
      <w:tr w:rsidR="000841B6" w:rsidRPr="006E3D35" w14:paraId="68016AE1" w14:textId="77777777" w:rsidTr="000841B6">
        <w:trPr>
          <w:trHeight w:val="70"/>
        </w:trPr>
        <w:tc>
          <w:tcPr>
            <w:tcW w:w="2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D17BB8" w14:textId="77777777" w:rsidR="000841B6" w:rsidRPr="006E3D35" w:rsidRDefault="000841B6" w:rsidP="000841B6">
            <w:pPr>
              <w:keepNext/>
              <w:spacing w:line="240" w:lineRule="auto"/>
              <w:jc w:val="center"/>
              <w:rPr>
                <w:b/>
                <w:szCs w:val="22"/>
              </w:rPr>
            </w:pPr>
            <w:r w:rsidRPr="006E3D35">
              <w:rPr>
                <w:b/>
                <w:szCs w:val="22"/>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842246" w14:textId="77777777" w:rsidR="000841B6" w:rsidRPr="006E3D35" w:rsidRDefault="000841B6" w:rsidP="000841B6">
            <w:pPr>
              <w:keepNext/>
              <w:spacing w:line="240" w:lineRule="auto"/>
              <w:jc w:val="center"/>
              <w:rPr>
                <w:b/>
                <w:szCs w:val="22"/>
              </w:rPr>
            </w:pPr>
            <w:r w:rsidRPr="006E3D35">
              <w:rPr>
                <w:b/>
                <w:szCs w:val="22"/>
              </w:rPr>
              <w:t>Cena netto</w:t>
            </w:r>
          </w:p>
          <w:p w14:paraId="3A23CEDE" w14:textId="77777777" w:rsidR="000841B6" w:rsidRPr="006E3D35" w:rsidRDefault="000841B6" w:rsidP="000841B6">
            <w:pPr>
              <w:keepNext/>
              <w:spacing w:line="240" w:lineRule="auto"/>
              <w:jc w:val="center"/>
              <w:rPr>
                <w:b/>
                <w:szCs w:val="22"/>
              </w:rPr>
            </w:pPr>
            <w:r w:rsidRPr="006E3D35">
              <w:rPr>
                <w:b/>
                <w:szCs w:val="22"/>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C3E2CF" w14:textId="77777777" w:rsidR="000841B6" w:rsidRPr="006E3D35" w:rsidRDefault="000841B6" w:rsidP="000841B6">
            <w:pPr>
              <w:keepNext/>
              <w:spacing w:line="240" w:lineRule="auto"/>
              <w:jc w:val="center"/>
              <w:rPr>
                <w:b/>
                <w:szCs w:val="22"/>
              </w:rPr>
            </w:pPr>
            <w:r w:rsidRPr="006E3D35">
              <w:rPr>
                <w:b/>
                <w:szCs w:val="22"/>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E0CF9B" w14:textId="77777777" w:rsidR="000841B6" w:rsidRPr="006E3D35" w:rsidRDefault="000841B6" w:rsidP="000841B6">
            <w:pPr>
              <w:keepNext/>
              <w:spacing w:line="240" w:lineRule="auto"/>
              <w:jc w:val="center"/>
              <w:rPr>
                <w:b/>
                <w:szCs w:val="22"/>
              </w:rPr>
            </w:pPr>
            <w:r w:rsidRPr="006E3D35">
              <w:rPr>
                <w:b/>
                <w:szCs w:val="22"/>
              </w:rPr>
              <w:t>Podatek VAT</w:t>
            </w:r>
          </w:p>
          <w:p w14:paraId="26892DD3" w14:textId="77777777" w:rsidR="000841B6" w:rsidRPr="006E3D35" w:rsidRDefault="000841B6" w:rsidP="000841B6">
            <w:pPr>
              <w:keepNext/>
              <w:spacing w:line="240" w:lineRule="auto"/>
              <w:jc w:val="center"/>
              <w:rPr>
                <w:b/>
                <w:szCs w:val="22"/>
              </w:rPr>
            </w:pPr>
            <w:r w:rsidRPr="006E3D35">
              <w:rPr>
                <w:b/>
                <w:szCs w:val="22"/>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FBA30" w14:textId="77777777" w:rsidR="000841B6" w:rsidRPr="006E3D35" w:rsidRDefault="000841B6" w:rsidP="000841B6">
            <w:pPr>
              <w:keepNext/>
              <w:spacing w:line="240" w:lineRule="auto"/>
              <w:jc w:val="center"/>
              <w:rPr>
                <w:b/>
                <w:szCs w:val="22"/>
              </w:rPr>
            </w:pPr>
            <w:r w:rsidRPr="006E3D35">
              <w:rPr>
                <w:b/>
                <w:szCs w:val="22"/>
              </w:rPr>
              <w:t>Cena brutto</w:t>
            </w:r>
          </w:p>
          <w:p w14:paraId="2B86A8AB" w14:textId="77777777" w:rsidR="000841B6" w:rsidRPr="006E3D35" w:rsidRDefault="000841B6" w:rsidP="000841B6">
            <w:pPr>
              <w:keepNext/>
              <w:spacing w:line="240" w:lineRule="auto"/>
              <w:jc w:val="center"/>
              <w:rPr>
                <w:b/>
                <w:szCs w:val="22"/>
              </w:rPr>
            </w:pPr>
            <w:r w:rsidRPr="006E3D35">
              <w:rPr>
                <w:b/>
                <w:szCs w:val="22"/>
              </w:rPr>
              <w:t>[zł]</w:t>
            </w:r>
          </w:p>
        </w:tc>
      </w:tr>
      <w:tr w:rsidR="000841B6" w:rsidRPr="006E3D35" w14:paraId="056769DA"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vAlign w:val="center"/>
            <w:hideMark/>
          </w:tcPr>
          <w:p w14:paraId="196E33E0" w14:textId="77777777" w:rsidR="000841B6" w:rsidRPr="006E3D35" w:rsidRDefault="000841B6" w:rsidP="000841B6">
            <w:pPr>
              <w:keepNext/>
              <w:spacing w:before="100" w:beforeAutospacing="1" w:after="100" w:afterAutospacing="1" w:line="240" w:lineRule="auto"/>
              <w:ind w:left="23"/>
              <w:jc w:val="left"/>
              <w:rPr>
                <w:rFonts w:cs="Calibri"/>
                <w:b/>
              </w:rPr>
            </w:pPr>
            <w:r w:rsidRPr="006E3D35">
              <w:rPr>
                <w:rFonts w:cs="Calibri"/>
                <w:b/>
              </w:rPr>
              <w:t>Dokumentacja</w:t>
            </w:r>
            <w:r>
              <w:rPr>
                <w:rFonts w:cs="Calibri"/>
                <w:b/>
              </w:rPr>
              <w:t> </w:t>
            </w:r>
            <w:r w:rsidRPr="006E3D35">
              <w:rPr>
                <w:rFonts w:cs="Calibri"/>
                <w:b/>
              </w:rPr>
              <w:t>projektowa</w:t>
            </w: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33C8CEB3"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39AE76F4"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751644E1"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725D6E8F" w14:textId="77777777" w:rsidR="000841B6" w:rsidRPr="006E3D35" w:rsidRDefault="000841B6" w:rsidP="000841B6">
            <w:pPr>
              <w:keepNext/>
              <w:spacing w:before="100" w:beforeAutospacing="1" w:after="100" w:afterAutospacing="1" w:line="240" w:lineRule="auto"/>
              <w:ind w:left="567"/>
              <w:jc w:val="right"/>
              <w:rPr>
                <w:rFonts w:cs="Calibri"/>
                <w:b/>
              </w:rPr>
            </w:pPr>
          </w:p>
        </w:tc>
      </w:tr>
      <w:tr w:rsidR="000841B6" w:rsidRPr="006E3D35" w14:paraId="29B67A92"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vAlign w:val="center"/>
            <w:hideMark/>
          </w:tcPr>
          <w:p w14:paraId="6B547415" w14:textId="77777777" w:rsidR="000841B6" w:rsidRPr="006E3D35" w:rsidRDefault="000841B6" w:rsidP="000841B6">
            <w:pPr>
              <w:keepNext/>
              <w:spacing w:before="100" w:beforeAutospacing="1" w:after="100" w:afterAutospacing="1" w:line="240" w:lineRule="auto"/>
              <w:ind w:left="23"/>
              <w:jc w:val="left"/>
              <w:rPr>
                <w:rFonts w:cs="Calibri"/>
                <w:b/>
              </w:rPr>
            </w:pPr>
            <w:r w:rsidRPr="006E3D35">
              <w:rPr>
                <w:rFonts w:cs="Calibri"/>
                <w:b/>
              </w:rPr>
              <w:t>Roboty budowlane</w:t>
            </w: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21F64A0F"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0083E1D1"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5E7AC386"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26ABD927" w14:textId="77777777" w:rsidR="000841B6" w:rsidRPr="006E3D35" w:rsidRDefault="000841B6" w:rsidP="000841B6">
            <w:pPr>
              <w:keepNext/>
              <w:spacing w:before="100" w:beforeAutospacing="1" w:after="100" w:afterAutospacing="1" w:line="240" w:lineRule="auto"/>
              <w:ind w:left="567"/>
              <w:jc w:val="right"/>
              <w:rPr>
                <w:rFonts w:cs="Calibri"/>
                <w:b/>
              </w:rPr>
            </w:pPr>
          </w:p>
        </w:tc>
      </w:tr>
      <w:tr w:rsidR="000841B6" w:rsidRPr="006E3D35" w14:paraId="78F01DAB"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88FEDE" w14:textId="77777777" w:rsidR="000841B6" w:rsidRPr="006E3D35" w:rsidRDefault="000841B6" w:rsidP="000841B6">
            <w:pPr>
              <w:spacing w:before="100" w:beforeAutospacing="1" w:after="100" w:afterAutospacing="1" w:line="240" w:lineRule="auto"/>
              <w:ind w:left="23"/>
              <w:jc w:val="left"/>
              <w:rPr>
                <w:rFonts w:cs="Calibri"/>
                <w:b/>
              </w:rPr>
            </w:pPr>
            <w:r w:rsidRPr="006E3D35">
              <w:rPr>
                <w:rFonts w:cs="Calibr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1AA65D99" w14:textId="77777777" w:rsidR="000841B6" w:rsidRPr="006E3D35" w:rsidRDefault="000841B6" w:rsidP="000841B6">
            <w:pPr>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7B616CFA" w14:textId="77777777" w:rsidR="000841B6" w:rsidRPr="006E3D35" w:rsidRDefault="000841B6" w:rsidP="000841B6">
            <w:pPr>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639EAE13" w14:textId="77777777" w:rsidR="000841B6" w:rsidRPr="006E3D35" w:rsidRDefault="000841B6" w:rsidP="000841B6">
            <w:pPr>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59890776" w14:textId="77777777" w:rsidR="000841B6" w:rsidRPr="006E3D35" w:rsidRDefault="000841B6" w:rsidP="000841B6">
            <w:pPr>
              <w:spacing w:before="100" w:beforeAutospacing="1" w:after="100" w:afterAutospacing="1" w:line="240" w:lineRule="auto"/>
              <w:ind w:left="567"/>
              <w:jc w:val="right"/>
              <w:rPr>
                <w:rFonts w:cs="Calibri"/>
                <w:b/>
              </w:rPr>
            </w:pPr>
          </w:p>
        </w:tc>
      </w:tr>
    </w:tbl>
    <w:p w14:paraId="2EAF273A" w14:textId="77777777" w:rsidR="000841B6" w:rsidRPr="006E3D35" w:rsidRDefault="000841B6" w:rsidP="000841B6">
      <w:pPr>
        <w:spacing w:before="120" w:line="240" w:lineRule="auto"/>
        <w:ind w:left="567"/>
        <w:jc w:val="left"/>
        <w:rPr>
          <w:b/>
          <w:szCs w:val="22"/>
        </w:rPr>
      </w:pPr>
      <w:r w:rsidRPr="006E3D35">
        <w:rPr>
          <w:b/>
          <w:szCs w:val="22"/>
        </w:rPr>
        <w:t>UWAGA!</w:t>
      </w:r>
    </w:p>
    <w:p w14:paraId="1080AA86" w14:textId="77777777" w:rsidR="000841B6" w:rsidRPr="006E3D35" w:rsidRDefault="000841B6" w:rsidP="000841B6">
      <w:pPr>
        <w:spacing w:after="120" w:line="240" w:lineRule="auto"/>
        <w:ind w:left="567"/>
        <w:jc w:val="left"/>
        <w:rPr>
          <w:b/>
          <w:szCs w:val="22"/>
        </w:rPr>
      </w:pPr>
      <w:r w:rsidRPr="006E3D35">
        <w:rPr>
          <w:b/>
          <w:szCs w:val="22"/>
        </w:rPr>
        <w:t>Cena dokumentacji nie może przekraczać 20 % ceny ofertowej.</w:t>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52F43A2A"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w:t>
      </w:r>
      <w:r w:rsidR="00CF0F12">
        <w:rPr>
          <w:rFonts w:cs="Calibri"/>
          <w:lang w:eastAsia="pl-PL"/>
        </w:rPr>
        <w:t>usługi/</w:t>
      </w:r>
      <w:r w:rsidR="00903F25">
        <w:rPr>
          <w:rFonts w:cs="Calibri"/>
          <w:lang w:eastAsia="pl-PL"/>
        </w:rPr>
        <w:t xml:space="preserve">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2D4589F6" w14:textId="77777777" w:rsidR="00CE3ABD" w:rsidRPr="00CE3ABD" w:rsidRDefault="0041428B" w:rsidP="009304B7">
      <w:pPr>
        <w:numPr>
          <w:ilvl w:val="3"/>
          <w:numId w:val="1"/>
        </w:numPr>
        <w:spacing w:line="240" w:lineRule="exact"/>
        <w:ind w:left="709" w:right="-284" w:hanging="425"/>
        <w:rPr>
          <w:rFonts w:asciiTheme="minorHAnsi" w:hAnsiTheme="minorHAnsi" w:cstheme="minorHAnsi"/>
        </w:rPr>
      </w:pPr>
      <w:r w:rsidRPr="00CE3ABD">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E3ABD">
        <w:rPr>
          <w:rFonts w:asciiTheme="minorHAnsi" w:hAnsiTheme="minorHAnsi" w:cstheme="minorHAnsi"/>
        </w:rPr>
        <w:t xml:space="preserve"> : </w:t>
      </w:r>
    </w:p>
    <w:p w14:paraId="5EB2EB9D" w14:textId="5BCB9CA7" w:rsidR="00CF4476" w:rsidRPr="00CE3ABD" w:rsidRDefault="001103E7" w:rsidP="00CE3ABD">
      <w:pPr>
        <w:spacing w:line="240" w:lineRule="exact"/>
        <w:ind w:left="709" w:right="-284"/>
        <w:rPr>
          <w:rFonts w:asciiTheme="minorHAnsi" w:hAnsiTheme="minorHAnsi" w:cstheme="minorHAnsi"/>
        </w:rPr>
      </w:pPr>
      <w:sdt>
        <w:sdtPr>
          <w:rPr>
            <w:rFonts w:ascii="MS Gothic" w:eastAsia="MS Gothic" w:hAnsi="MS Gothic" w:cstheme="minorHAnsi"/>
          </w:rPr>
          <w:id w:val="-1603793853"/>
          <w14:checkbox>
            <w14:checked w14:val="0"/>
            <w14:checkedState w14:val="2612" w14:font="MS Gothic"/>
            <w14:uncheckedState w14:val="2610" w14:font="MS Gothic"/>
          </w14:checkbox>
        </w:sdtPr>
        <w:sdtEndPr/>
        <w:sdtContent>
          <w:r w:rsidR="00A8557F" w:rsidRPr="00CE3ABD">
            <w:rPr>
              <w:rFonts w:ascii="MS Gothic" w:eastAsia="MS Gothic" w:hAnsi="MS Gothic" w:cstheme="minorHAnsi" w:hint="eastAsia"/>
            </w:rPr>
            <w:t>☐</w:t>
          </w:r>
        </w:sdtContent>
      </w:sdt>
      <w:r w:rsidR="00CF4476" w:rsidRPr="00CE3ABD">
        <w:rPr>
          <w:rFonts w:asciiTheme="minorHAnsi" w:hAnsiTheme="minorHAnsi" w:cstheme="minorHAnsi"/>
        </w:rPr>
        <w:tab/>
        <w:t>Przedmiot zamówienia wykonamy siłami własnymi;</w:t>
      </w:r>
    </w:p>
    <w:p w14:paraId="1105C7E5" w14:textId="605DAD69" w:rsidR="00CF4476" w:rsidRPr="009C2468" w:rsidRDefault="001103E7"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lastRenderedPageBreak/>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3052F17E"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o wartości </w:t>
      </w:r>
      <w:r w:rsidR="001103E7">
        <w:rPr>
          <w:rFonts w:cs="Calibri"/>
          <w:szCs w:val="22"/>
          <w:lang w:eastAsia="pl-PL"/>
        </w:rPr>
        <w:t>24 000,00</w:t>
      </w:r>
      <w:r w:rsidRPr="00CF4476">
        <w:rPr>
          <w:rFonts w:cs="Calibri"/>
          <w:szCs w:val="22"/>
          <w:lang w:eastAsia="pl-PL"/>
        </w:rPr>
        <w:t xml:space="preserve"> zł zostało wniesione w formie …...............................</w:t>
      </w:r>
      <w:r w:rsidR="001103E7">
        <w:rPr>
          <w:rFonts w:cs="Calibri"/>
          <w:szCs w:val="22"/>
          <w:lang w:eastAsia="pl-PL"/>
        </w:rPr>
        <w:t>..........................</w:t>
      </w:r>
      <w:r w:rsidRPr="00CF4476">
        <w:rPr>
          <w:rFonts w:cs="Calibri"/>
          <w:szCs w:val="22"/>
          <w:lang w:eastAsia="pl-PL"/>
        </w:rPr>
        <w:t xml:space="preserve">............. </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E9021" w14:textId="77777777" w:rsidR="00BF4062" w:rsidRDefault="00BF4062" w:rsidP="004A302B">
      <w:pPr>
        <w:spacing w:line="240" w:lineRule="auto"/>
      </w:pPr>
      <w:r>
        <w:separator/>
      </w:r>
    </w:p>
  </w:endnote>
  <w:endnote w:type="continuationSeparator" w:id="0">
    <w:p w14:paraId="6FF17FAA" w14:textId="77777777" w:rsidR="00BF4062" w:rsidRDefault="00BF406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3A002E7"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23333">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23333">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70C1" w14:textId="77777777" w:rsidR="00BF4062" w:rsidRDefault="00BF4062" w:rsidP="004A302B">
      <w:pPr>
        <w:spacing w:line="240" w:lineRule="auto"/>
      </w:pPr>
      <w:r>
        <w:separator/>
      </w:r>
    </w:p>
  </w:footnote>
  <w:footnote w:type="continuationSeparator" w:id="0">
    <w:p w14:paraId="01410670" w14:textId="77777777" w:rsidR="00BF4062" w:rsidRDefault="00BF4062"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1103E7"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7049680">
    <w:abstractNumId w:val="7"/>
  </w:num>
  <w:num w:numId="2" w16cid:durableId="2076050653">
    <w:abstractNumId w:val="6"/>
  </w:num>
  <w:num w:numId="3" w16cid:durableId="901403407">
    <w:abstractNumId w:val="8"/>
  </w:num>
  <w:num w:numId="4" w16cid:durableId="1122456806">
    <w:abstractNumId w:val="9"/>
  </w:num>
  <w:num w:numId="5" w16cid:durableId="151066029">
    <w:abstractNumId w:val="12"/>
  </w:num>
  <w:num w:numId="6" w16cid:durableId="1564756304">
    <w:abstractNumId w:val="5"/>
  </w:num>
  <w:num w:numId="7" w16cid:durableId="1312632043">
    <w:abstractNumId w:val="10"/>
  </w:num>
  <w:num w:numId="8" w16cid:durableId="147593180">
    <w:abstractNumId w:val="13"/>
  </w:num>
  <w:num w:numId="9" w16cid:durableId="16306713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1514907">
    <w:abstractNumId w:val="3"/>
  </w:num>
  <w:num w:numId="11" w16cid:durableId="90388071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1B6"/>
    <w:rsid w:val="00084857"/>
    <w:rsid w:val="0008582E"/>
    <w:rsid w:val="00086905"/>
    <w:rsid w:val="00086D98"/>
    <w:rsid w:val="00090541"/>
    <w:rsid w:val="00092A66"/>
    <w:rsid w:val="00096F2D"/>
    <w:rsid w:val="000A072E"/>
    <w:rsid w:val="000A2EBE"/>
    <w:rsid w:val="000A31C6"/>
    <w:rsid w:val="000A38BF"/>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03E7"/>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71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3298"/>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32E6"/>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09C"/>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6476"/>
    <w:rsid w:val="009A7022"/>
    <w:rsid w:val="009A73BF"/>
    <w:rsid w:val="009A7EA0"/>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C6ACC"/>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3AC"/>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A7949"/>
    <w:rsid w:val="00BB0B40"/>
    <w:rsid w:val="00BB27C2"/>
    <w:rsid w:val="00BB287E"/>
    <w:rsid w:val="00BB3EA1"/>
    <w:rsid w:val="00BB42EE"/>
    <w:rsid w:val="00BB4FE7"/>
    <w:rsid w:val="00BC0C0F"/>
    <w:rsid w:val="00BC27C8"/>
    <w:rsid w:val="00BC49EE"/>
    <w:rsid w:val="00BC505C"/>
    <w:rsid w:val="00BC73E1"/>
    <w:rsid w:val="00BD0C2A"/>
    <w:rsid w:val="00BD0E6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062"/>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3333"/>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ABD"/>
    <w:rsid w:val="00CE3C25"/>
    <w:rsid w:val="00CE4C16"/>
    <w:rsid w:val="00CE736D"/>
    <w:rsid w:val="00CF0F12"/>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2A9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9ded1b9cf4fb57a67e9308dcd45954f5</dmsv2SWPP2SumMD5>
    <dmsv2BaseMoved xmlns="http://schemas.microsoft.com/sharepoint/v3">false</dmsv2BaseMoved>
    <dmsv2BaseIsSensitive xmlns="http://schemas.microsoft.com/sharepoint/v3">true</dmsv2BaseIsSensitive>
    <dmsv2SWPP2IDSWPP2 xmlns="http://schemas.microsoft.com/sharepoint/v3">712547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24830423</dmsv2BaseClientSystemDocumentID>
    <dmsv2BaseModifiedByID xmlns="http://schemas.microsoft.com/sharepoint/v3">10100208</dmsv2BaseModifiedByID>
    <dmsv2BaseCreatedByID xmlns="http://schemas.microsoft.com/sharepoint/v3">10100208</dmsv2BaseCreatedByID>
    <dmsv2SWPP2ObjectDepartment xmlns="http://schemas.microsoft.com/sharepoint/v3">00000001000700030000000d000000000001</dmsv2SWPP2ObjectDepartment>
    <dmsv2SWPP2ObjectName xmlns="http://schemas.microsoft.com/sharepoint/v3">Wniosek</dmsv2SWPP2ObjectName>
    <_dlc_DocId xmlns="a19cb1c7-c5c7-46d4-85ae-d83685407bba">FJ3FSM7XJ42E-1652426618-13235</_dlc_DocId>
    <_dlc_DocIdUrl xmlns="a19cb1c7-c5c7-46d4-85ae-d83685407bba">
      <Url>https://swpp2.dms.gkpge.pl/sites/43/_layouts/15/DocIdRedir.aspx?ID=FJ3FSM7XJ42E-1652426618-13235</Url>
      <Description>FJ3FSM7XJ42E-1652426618-13235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574270AA-5063-4CA0-A886-4DA89F557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74855F-CBB9-448C-AF65-5DEF0E179A11}">
  <ds:schemaRefs>
    <ds:schemaRef ds:uri="http://schemas.microsoft.com/sharepoint/events"/>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A3BE5061-687B-4CD5-9B5C-B0A1569141C0}">
  <ds:schemaRefs>
    <ds:schemaRef ds:uri="http://schemas.openxmlformats.org/officeDocument/2006/bibliography"/>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1258</Words>
  <Characters>7549</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2026-04-20T11:26:00Z</dcterms:created>
  <dcterms:modified xsi:type="dcterms:W3CDTF">2026-04-20T11:26:00Z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101d032b-7187-4c2d-a0a8-1096b09f45b6</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2026-04-20T11:24:14Z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8cc07e9c-e758-4183-bd9c-3e4db4ba8c7e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